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78898D23" w:rsidR="000370E7" w:rsidRPr="00EF77FC" w:rsidRDefault="00B137F8" w:rsidP="00EF77FC">
      <w:pPr>
        <w:ind w:left="-170"/>
        <w:rPr>
          <w:rFonts w:ascii="Verdana" w:eastAsia="Calibri" w:hAnsi="Verdana" w:cstheme="minorHAnsi"/>
          <w:b/>
          <w:bCs/>
          <w:sz w:val="18"/>
          <w:szCs w:val="18"/>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6634B6">
        <w:rPr>
          <w:rFonts w:ascii="Verdana" w:hAnsi="Verdana" w:cstheme="minorHAnsi"/>
          <w:b/>
          <w:sz w:val="18"/>
          <w:szCs w:val="18"/>
          <w:lang w:eastAsia="pl-PL"/>
        </w:rPr>
        <w:t>1179</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502D19" w:rsidRPr="00330C08">
        <w:rPr>
          <w:rFonts w:ascii="Verdana" w:hAnsi="Verdana" w:cstheme="minorHAnsi"/>
          <w:sz w:val="18"/>
          <w:szCs w:val="18"/>
          <w:lang w:eastAsia="pl-PL"/>
        </w:rPr>
        <w:t xml:space="preserve">. </w:t>
      </w:r>
      <w:r w:rsidR="006634B6" w:rsidRPr="006634B6">
        <w:rPr>
          <w:rFonts w:ascii="Verdana" w:hAnsi="Verdana"/>
          <w:b/>
          <w:bCs/>
          <w:sz w:val="18"/>
          <w:szCs w:val="18"/>
        </w:rPr>
        <w:t>Przyłączenie 2 podmiotów na terenie RE Jarosław i RE Chełm (Munina, Chełm), realizowane w systemie „zaprojektuj i zbuduj”</w:t>
      </w:r>
      <w:r w:rsidR="00784481" w:rsidRPr="00330C08">
        <w:rPr>
          <w:rFonts w:ascii="Verdana" w:eastAsia="Calibri" w:hAnsi="Verdana" w:cstheme="minorHAnsi"/>
          <w:b/>
          <w:bCs/>
          <w:sz w:val="18"/>
          <w:szCs w:val="18"/>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49284FDB" w14:textId="77777777" w:rsidR="004E526F" w:rsidRDefault="004E526F" w:rsidP="003D3A4B">
      <w:pPr>
        <w:spacing w:after="120"/>
        <w:rPr>
          <w:rFonts w:ascii="Verdana" w:hAnsi="Verdana" w:cstheme="minorHAnsi"/>
          <w:b/>
          <w:color w:val="FF0000"/>
          <w:sz w:val="18"/>
          <w:szCs w:val="18"/>
        </w:rPr>
      </w:pPr>
    </w:p>
    <w:p w14:paraId="5D9C9AC7" w14:textId="1F48DBE3" w:rsidR="00656DDF" w:rsidRPr="00D935C4" w:rsidRDefault="00656DDF" w:rsidP="004E526F">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639B9307" w:rsidR="008A2988" w:rsidRDefault="00784481" w:rsidP="00784481">
    <w:pPr>
      <w:pStyle w:val="Nagwek"/>
    </w:pPr>
    <w:r w:rsidRPr="00784481">
      <w:rPr>
        <w:rFonts w:ascii="Verdana" w:hAnsi="Verdana"/>
        <w:sz w:val="14"/>
        <w:szCs w:val="14"/>
      </w:rPr>
      <w:t>POST/DYS/OZ/GZ/0</w:t>
    </w:r>
    <w:r w:rsidR="006634B6">
      <w:rPr>
        <w:rFonts w:ascii="Verdana" w:hAnsi="Verdana"/>
        <w:sz w:val="14"/>
        <w:szCs w:val="14"/>
      </w:rPr>
      <w:t>1179</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4B6"/>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3F1"/>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4F9"/>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3F1"/>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1196</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Smalira Sylwia [PGE Dystr. O.Zamość]</cp:lastModifiedBy>
  <cp:revision>4</cp:revision>
  <cp:lastPrinted>2021-02-26T13:14:00Z</cp:lastPrinted>
  <dcterms:created xsi:type="dcterms:W3CDTF">2026-03-20T06:39:00Z</dcterms:created>
  <dcterms:modified xsi:type="dcterms:W3CDTF">2026-04-03T08:21:00Z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